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2FA" w:rsidRPr="004B4879" w:rsidRDefault="005D1696" w:rsidP="00FF12FA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b/>
        </w:rPr>
        <w:t>MG.271.3.3</w:t>
      </w:r>
      <w:r w:rsidR="00FF12FA" w:rsidRPr="004B4879">
        <w:rPr>
          <w:b/>
        </w:rPr>
        <w:t>.2020</w:t>
      </w:r>
    </w:p>
    <w:p w:rsidR="00706EF0" w:rsidRPr="00C52848" w:rsidRDefault="00890F35" w:rsidP="007326B8">
      <w:pPr>
        <w:pStyle w:val="Nagwek"/>
        <w:tabs>
          <w:tab w:val="clear" w:pos="4536"/>
          <w:tab w:val="clear" w:pos="9072"/>
          <w:tab w:val="right" w:pos="9639"/>
        </w:tabs>
        <w:outlineLvl w:val="0"/>
        <w:rPr>
          <w:rFonts w:cs="Arial"/>
          <w:b/>
          <w:color w:val="000000" w:themeColor="text1"/>
          <w:szCs w:val="20"/>
        </w:rPr>
      </w:pPr>
      <w:r w:rsidRPr="00C52848">
        <w:rPr>
          <w:rFonts w:cs="Arial"/>
          <w:b/>
          <w:color w:val="000000" w:themeColor="text1"/>
          <w:szCs w:val="20"/>
        </w:rPr>
        <w:tab/>
      </w:r>
      <w:r w:rsidR="00706EF0" w:rsidRPr="00C52848">
        <w:rPr>
          <w:rFonts w:cs="Arial"/>
          <w:b/>
          <w:color w:val="000000" w:themeColor="text1"/>
          <w:szCs w:val="20"/>
        </w:rPr>
        <w:t xml:space="preserve">załącznik nr </w:t>
      </w:r>
      <w:r w:rsidR="00D54FCB" w:rsidRPr="00C52848">
        <w:rPr>
          <w:rFonts w:cs="Arial"/>
          <w:b/>
          <w:color w:val="000000" w:themeColor="text1"/>
          <w:szCs w:val="20"/>
        </w:rPr>
        <w:t>4C</w:t>
      </w:r>
      <w:r w:rsidR="00706EF0" w:rsidRPr="00C52848">
        <w:rPr>
          <w:rFonts w:cs="Arial"/>
          <w:b/>
          <w:color w:val="000000" w:themeColor="text1"/>
          <w:szCs w:val="20"/>
        </w:rPr>
        <w:t xml:space="preserve"> do SIWZ</w:t>
      </w:r>
    </w:p>
    <w:p w:rsidR="007326B8" w:rsidRPr="007326B8" w:rsidRDefault="007326B8" w:rsidP="00431192">
      <w:pPr>
        <w:rPr>
          <w:rFonts w:cs="Arial"/>
          <w:color w:val="000000" w:themeColor="text1"/>
          <w:szCs w:val="20"/>
        </w:rPr>
      </w:pPr>
    </w:p>
    <w:p w:rsidR="00431192" w:rsidRPr="001B0C27" w:rsidRDefault="00431192" w:rsidP="00431192">
      <w:pPr>
        <w:rPr>
          <w:rFonts w:cs="Arial"/>
          <w:b/>
          <w:color w:val="000000" w:themeColor="text1"/>
          <w:szCs w:val="20"/>
        </w:rPr>
      </w:pPr>
      <w:r w:rsidRPr="001B0C27">
        <w:rPr>
          <w:rFonts w:cs="Arial"/>
          <w:b/>
          <w:color w:val="000000" w:themeColor="text1"/>
          <w:szCs w:val="20"/>
        </w:rPr>
        <w:t>Wykonawca</w:t>
      </w:r>
      <w:r w:rsidRPr="001B0C27">
        <w:rPr>
          <w:rFonts w:cs="Arial"/>
          <w:b/>
          <w:color w:val="000000" w:themeColor="text1"/>
          <w:szCs w:val="20"/>
          <w:vertAlign w:val="superscript"/>
        </w:rPr>
        <w:t>1</w:t>
      </w:r>
      <w:r w:rsidRPr="001B0C27">
        <w:rPr>
          <w:rFonts w:cs="Arial"/>
          <w:b/>
          <w:color w:val="000000" w:themeColor="text1"/>
          <w:szCs w:val="20"/>
        </w:rPr>
        <w:t>:</w:t>
      </w:r>
    </w:p>
    <w:p w:rsidR="00431192" w:rsidRPr="001B0C27" w:rsidRDefault="00431192" w:rsidP="00431192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1B0C27">
        <w:rPr>
          <w:rFonts w:cs="Arial"/>
          <w:color w:val="000000" w:themeColor="text1"/>
          <w:szCs w:val="20"/>
        </w:rPr>
        <w:tab/>
      </w:r>
    </w:p>
    <w:p w:rsidR="00431192" w:rsidRPr="001B0C27" w:rsidRDefault="00431192" w:rsidP="00431192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1B0C27">
        <w:rPr>
          <w:rFonts w:cs="Arial"/>
          <w:color w:val="000000" w:themeColor="text1"/>
          <w:szCs w:val="20"/>
        </w:rPr>
        <w:tab/>
      </w:r>
    </w:p>
    <w:p w:rsidR="00431192" w:rsidRPr="001B0C27" w:rsidRDefault="00431192" w:rsidP="00431192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1B0C27">
        <w:rPr>
          <w:rFonts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:rsidR="00431192" w:rsidRPr="001B0C27" w:rsidRDefault="00431192" w:rsidP="00431192">
      <w:pPr>
        <w:rPr>
          <w:rFonts w:cs="Arial"/>
          <w:color w:val="000000" w:themeColor="text1"/>
          <w:szCs w:val="20"/>
          <w:u w:val="single"/>
        </w:rPr>
      </w:pPr>
      <w:r w:rsidRPr="001B0C27">
        <w:rPr>
          <w:rFonts w:cs="Arial"/>
          <w:color w:val="000000" w:themeColor="text1"/>
          <w:szCs w:val="20"/>
          <w:u w:val="single"/>
        </w:rPr>
        <w:t>reprezentowany przez:</w:t>
      </w:r>
    </w:p>
    <w:p w:rsidR="00431192" w:rsidRPr="001B0C27" w:rsidRDefault="00431192" w:rsidP="00431192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1B0C27">
        <w:rPr>
          <w:rFonts w:cs="Arial"/>
          <w:color w:val="000000" w:themeColor="text1"/>
          <w:sz w:val="21"/>
          <w:szCs w:val="21"/>
        </w:rPr>
        <w:tab/>
      </w:r>
    </w:p>
    <w:p w:rsidR="00431192" w:rsidRPr="001B0C27" w:rsidRDefault="00431192" w:rsidP="00431192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1B0C27">
        <w:rPr>
          <w:rFonts w:cs="Arial"/>
          <w:color w:val="000000" w:themeColor="text1"/>
          <w:sz w:val="21"/>
          <w:szCs w:val="21"/>
        </w:rPr>
        <w:tab/>
      </w:r>
    </w:p>
    <w:p w:rsidR="00431192" w:rsidRPr="001B0C27" w:rsidRDefault="00431192" w:rsidP="00431192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1B0C27">
        <w:rPr>
          <w:rFonts w:cs="Arial"/>
          <w:i/>
          <w:color w:val="000000" w:themeColor="text1"/>
          <w:sz w:val="16"/>
          <w:szCs w:val="16"/>
        </w:rPr>
        <w:t>(imię, nazwisko, stanowisko/podstawa do  reprezentacji)</w:t>
      </w:r>
    </w:p>
    <w:p w:rsidR="00A900C8" w:rsidRPr="00743DDB" w:rsidRDefault="00A900C8" w:rsidP="00FC411B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</w:p>
    <w:p w:rsidR="007326B8" w:rsidRPr="00FC411B" w:rsidRDefault="007326B8" w:rsidP="00FC411B">
      <w:pPr>
        <w:pStyle w:val="Tekstpodstawowy"/>
        <w:jc w:val="center"/>
        <w:rPr>
          <w:b/>
          <w:szCs w:val="20"/>
        </w:rPr>
      </w:pPr>
      <w:r w:rsidRPr="00FC411B">
        <w:rPr>
          <w:b/>
          <w:szCs w:val="20"/>
        </w:rPr>
        <w:t>OŚWIADCZENIE</w:t>
      </w:r>
    </w:p>
    <w:p w:rsidR="007326B8" w:rsidRPr="00FC411B" w:rsidRDefault="00FC411B" w:rsidP="00FC411B">
      <w:pPr>
        <w:pStyle w:val="Tekstpodstawowy"/>
        <w:jc w:val="center"/>
        <w:rPr>
          <w:szCs w:val="20"/>
        </w:rPr>
      </w:pPr>
      <w:r w:rsidRPr="00DF712C">
        <w:rPr>
          <w:bCs/>
          <w:color w:val="000000"/>
        </w:rPr>
        <w:t xml:space="preserve">w zakresie określonym w pkt </w:t>
      </w:r>
      <w:r>
        <w:rPr>
          <w:bCs/>
          <w:color w:val="000000"/>
        </w:rPr>
        <w:t>7.2 lit. c – d SIWZ</w:t>
      </w:r>
    </w:p>
    <w:p w:rsidR="00FC411B" w:rsidRDefault="00FC411B" w:rsidP="00FC411B">
      <w:pPr>
        <w:rPr>
          <w:rFonts w:cs="Arial"/>
          <w:szCs w:val="20"/>
        </w:rPr>
      </w:pPr>
    </w:p>
    <w:p w:rsidR="003F4D65" w:rsidRPr="003F4D65" w:rsidRDefault="007326B8" w:rsidP="003F4D65">
      <w:pPr>
        <w:rPr>
          <w:rFonts w:cs="Arial"/>
          <w:szCs w:val="20"/>
        </w:rPr>
      </w:pPr>
      <w:r w:rsidRPr="00FC411B">
        <w:rPr>
          <w:rFonts w:cs="Arial"/>
          <w:szCs w:val="20"/>
        </w:rPr>
        <w:t xml:space="preserve">Dotyczy postępowania o udzielenie zamówienia publicznego </w:t>
      </w:r>
      <w:r w:rsidR="00FC411B">
        <w:rPr>
          <w:rFonts w:cs="Arial"/>
          <w:szCs w:val="20"/>
        </w:rPr>
        <w:t>na</w:t>
      </w:r>
      <w:r w:rsidR="003F4D65">
        <w:rPr>
          <w:rFonts w:cs="Arial"/>
          <w:szCs w:val="20"/>
        </w:rPr>
        <w:t xml:space="preserve">: </w:t>
      </w:r>
      <w:r w:rsidR="003F4D65">
        <w:rPr>
          <w:rFonts w:cs="Arial"/>
          <w:b/>
        </w:rPr>
        <w:t>„Obniżenie poziomu niskiej emisji i poprawa, jakości powietrza poprzez wymianę urządzeń grzewczych w indywidualnych gospodarstwach domowych na terenie gminy Szczawin Kościelny”</w:t>
      </w:r>
    </w:p>
    <w:p w:rsidR="007326B8" w:rsidRPr="00FC411B" w:rsidRDefault="007326B8" w:rsidP="003F4D65">
      <w:pPr>
        <w:tabs>
          <w:tab w:val="num" w:pos="480"/>
          <w:tab w:val="num" w:pos="540"/>
        </w:tabs>
        <w:rPr>
          <w:rFonts w:cs="Arial"/>
          <w:szCs w:val="20"/>
        </w:rPr>
      </w:pPr>
    </w:p>
    <w:p w:rsidR="007326B8" w:rsidRPr="00FC411B" w:rsidRDefault="007326B8" w:rsidP="00FC411B">
      <w:pPr>
        <w:rPr>
          <w:rFonts w:cs="Arial"/>
          <w:b/>
          <w:bCs/>
          <w:szCs w:val="20"/>
        </w:rPr>
      </w:pPr>
      <w:r w:rsidRPr="00FC411B">
        <w:rPr>
          <w:rFonts w:cs="Arial"/>
          <w:b/>
          <w:bCs/>
          <w:szCs w:val="20"/>
        </w:rPr>
        <w:t xml:space="preserve">Oświadczam/-y, że: </w:t>
      </w:r>
    </w:p>
    <w:p w:rsidR="007326B8" w:rsidRPr="00FC411B" w:rsidRDefault="007326B8" w:rsidP="00FC411B">
      <w:pPr>
        <w:numPr>
          <w:ilvl w:val="0"/>
          <w:numId w:val="8"/>
        </w:numPr>
        <w:tabs>
          <w:tab w:val="num" w:pos="480"/>
          <w:tab w:val="num" w:pos="1311"/>
        </w:tabs>
        <w:ind w:left="480" w:hanging="480"/>
        <w:rPr>
          <w:rFonts w:cs="Arial"/>
          <w:szCs w:val="20"/>
        </w:rPr>
      </w:pPr>
      <w:r w:rsidRPr="00FC411B">
        <w:rPr>
          <w:rFonts w:cs="Arial"/>
          <w:b/>
          <w:bCs/>
          <w:szCs w:val="20"/>
        </w:rPr>
        <w:t>nie wydano/wydano*</w:t>
      </w:r>
      <w:r w:rsidR="00A15FEB">
        <w:rPr>
          <w:rFonts w:cs="Arial"/>
          <w:szCs w:val="20"/>
        </w:rPr>
        <w:t xml:space="preserve"> wobec nas prawomocnego/</w:t>
      </w:r>
      <w:r w:rsidRPr="00FC411B">
        <w:rPr>
          <w:rFonts w:cs="Arial"/>
          <w:szCs w:val="20"/>
        </w:rPr>
        <w:t>prawomocny wyroku/wyrok sądu lub</w:t>
      </w:r>
      <w:r w:rsidR="00A15FEB">
        <w:rPr>
          <w:rFonts w:cs="Arial"/>
          <w:szCs w:val="20"/>
        </w:rPr>
        <w:t> </w:t>
      </w:r>
      <w:r w:rsidRPr="00FC411B">
        <w:rPr>
          <w:rFonts w:cs="Arial"/>
          <w:szCs w:val="20"/>
        </w:rPr>
        <w:t>ostatecznej/ostateczną decyzji/decyzję administracyjnej/administracyjną o zaleganiu z uiszczaniem podatków, opłat lub składek na ubezpieczenia społeczne lub zdrowotne;</w:t>
      </w:r>
    </w:p>
    <w:p w:rsidR="00A15FEB" w:rsidRDefault="00A15FEB" w:rsidP="00FC411B">
      <w:pPr>
        <w:pStyle w:val="Tekstpodstawowywcity"/>
        <w:tabs>
          <w:tab w:val="num" w:pos="480"/>
        </w:tabs>
        <w:spacing w:before="0"/>
        <w:ind w:left="480"/>
        <w:rPr>
          <w:rFonts w:cs="Arial"/>
          <w:iCs/>
          <w:sz w:val="20"/>
          <w:szCs w:val="20"/>
        </w:rPr>
      </w:pPr>
    </w:p>
    <w:p w:rsidR="007326B8" w:rsidRPr="00FC411B" w:rsidRDefault="007326B8" w:rsidP="00FC411B">
      <w:pPr>
        <w:pStyle w:val="Tekstpodstawowywcity"/>
        <w:tabs>
          <w:tab w:val="num" w:pos="480"/>
        </w:tabs>
        <w:spacing w:before="0"/>
        <w:ind w:left="480"/>
        <w:rPr>
          <w:rFonts w:cs="Arial"/>
          <w:b w:val="0"/>
          <w:bCs w:val="0"/>
          <w:iCs/>
          <w:sz w:val="20"/>
          <w:szCs w:val="20"/>
        </w:rPr>
      </w:pPr>
      <w:r w:rsidRPr="00FC411B">
        <w:rPr>
          <w:rFonts w:cs="Arial"/>
          <w:iCs/>
          <w:sz w:val="20"/>
          <w:szCs w:val="20"/>
        </w:rPr>
        <w:t>Uwaga: W przypadku wydania takiego wyroku lub decyzji Wykonawca wraz ze złożeniem powyższego oświadczenia, przedstawia dokumenty potwierdzające dokonanie płatności tych należności wraz z ewentualnymi odsetkami lub grzywnami lub zawar</w:t>
      </w:r>
      <w:r w:rsidR="00A15FEB">
        <w:rPr>
          <w:rFonts w:cs="Arial"/>
          <w:iCs/>
          <w:sz w:val="20"/>
          <w:szCs w:val="20"/>
        </w:rPr>
        <w:t xml:space="preserve">cie wiążącego porozumienia </w:t>
      </w:r>
      <w:r w:rsidRPr="00FC411B">
        <w:rPr>
          <w:rFonts w:cs="Arial"/>
          <w:iCs/>
          <w:sz w:val="20"/>
          <w:szCs w:val="20"/>
        </w:rPr>
        <w:t>w sprawie spłat tych należności.</w:t>
      </w:r>
    </w:p>
    <w:p w:rsidR="007326B8" w:rsidRPr="00FC411B" w:rsidRDefault="007326B8" w:rsidP="00FC411B">
      <w:pPr>
        <w:tabs>
          <w:tab w:val="num" w:pos="480"/>
        </w:tabs>
        <w:ind w:left="480" w:hanging="480"/>
        <w:rPr>
          <w:rFonts w:cs="Arial"/>
          <w:szCs w:val="20"/>
        </w:rPr>
      </w:pPr>
    </w:p>
    <w:p w:rsidR="007326B8" w:rsidRPr="00FC411B" w:rsidRDefault="007326B8" w:rsidP="00FC411B">
      <w:pPr>
        <w:numPr>
          <w:ilvl w:val="0"/>
          <w:numId w:val="8"/>
        </w:numPr>
        <w:tabs>
          <w:tab w:val="num" w:pos="480"/>
          <w:tab w:val="num" w:pos="1311"/>
        </w:tabs>
        <w:ind w:left="480" w:hanging="480"/>
        <w:rPr>
          <w:rFonts w:cs="Arial"/>
          <w:szCs w:val="20"/>
        </w:rPr>
      </w:pPr>
      <w:r w:rsidRPr="00FC411B">
        <w:rPr>
          <w:rFonts w:cs="Arial"/>
          <w:b/>
          <w:bCs/>
          <w:szCs w:val="20"/>
        </w:rPr>
        <w:t>nie orzeczono/orzeczono*</w:t>
      </w:r>
      <w:r w:rsidRPr="00FC411B">
        <w:rPr>
          <w:rFonts w:cs="Arial"/>
          <w:szCs w:val="20"/>
        </w:rPr>
        <w:t xml:space="preserve"> wobec mnie/nas tytułem środka zapobiegawczego zakazu/zakaz ubiegania się o zamówienia publiczne;</w:t>
      </w:r>
    </w:p>
    <w:p w:rsidR="001F7801" w:rsidRDefault="001F7801" w:rsidP="00FC411B">
      <w:pPr>
        <w:rPr>
          <w:rFonts w:cs="Arial"/>
          <w:szCs w:val="20"/>
        </w:rPr>
      </w:pPr>
    </w:p>
    <w:p w:rsidR="007326B8" w:rsidRPr="00FC411B" w:rsidRDefault="007326B8" w:rsidP="00FC411B">
      <w:pPr>
        <w:rPr>
          <w:rFonts w:cs="Arial"/>
          <w:szCs w:val="20"/>
        </w:rPr>
      </w:pPr>
      <w:r w:rsidRPr="00FC411B">
        <w:rPr>
          <w:rFonts w:cs="Arial"/>
          <w:szCs w:val="20"/>
        </w:rPr>
        <w:t>* niepotrzebne skreślić</w:t>
      </w:r>
    </w:p>
    <w:p w:rsidR="00D54FCB" w:rsidRDefault="00D54FCB" w:rsidP="00642DAB">
      <w:pPr>
        <w:pStyle w:val="NoIndent"/>
        <w:spacing w:before="600"/>
        <w:rPr>
          <w:rFonts w:cs="Arial"/>
          <w:b/>
          <w:color w:val="000000" w:themeColor="text1"/>
          <w:szCs w:val="20"/>
          <w:lang w:val="pl-PL"/>
        </w:rPr>
      </w:pPr>
    </w:p>
    <w:p w:rsidR="0056245F" w:rsidRDefault="0056245F" w:rsidP="0056245F"/>
    <w:p w:rsidR="0056245F" w:rsidRPr="0056245F" w:rsidRDefault="0056245F" w:rsidP="0056245F"/>
    <w:p w:rsidR="007326B8" w:rsidRPr="00FC411B" w:rsidRDefault="007326B8" w:rsidP="00FC411B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  <w:r w:rsidRPr="00FC411B">
        <w:rPr>
          <w:rFonts w:cs="Arial"/>
          <w:color w:val="000000" w:themeColor="text1"/>
          <w:szCs w:val="20"/>
        </w:rPr>
        <w:t>1 -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w zakresie, w którym każdy z Wykonawców wspólnie ubiegających się o udzielenie zamówienia wykazuje spełnianie warunków udziału w postępowaniu</w:t>
      </w:r>
    </w:p>
    <w:sectPr w:rsidR="007326B8" w:rsidRPr="00FC411B" w:rsidSect="00743DDB">
      <w:footerReference w:type="default" r:id="rId7"/>
      <w:headerReference w:type="first" r:id="rId8"/>
      <w:footerReference w:type="first" r:id="rId9"/>
      <w:pgSz w:w="11907" w:h="16840" w:code="9"/>
      <w:pgMar w:top="1384" w:right="1134" w:bottom="1134" w:left="1134" w:header="709" w:footer="62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F84" w:rsidRDefault="00D75F84">
      <w:r>
        <w:separator/>
      </w:r>
    </w:p>
  </w:endnote>
  <w:endnote w:type="continuationSeparator" w:id="1">
    <w:p w:rsidR="00D75F84" w:rsidRDefault="00D75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D9565D" w:rsidRPr="00B36434" w:rsidRDefault="000C0688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5D1696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  <w:bookmarkEnd w:id="0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5F" w:rsidRDefault="0056245F" w:rsidP="0056245F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>
      <w:rPr>
        <w:rFonts w:cs="Arial"/>
        <w:color w:val="000000" w:themeColor="text1"/>
        <w:sz w:val="16"/>
        <w:szCs w:val="16"/>
      </w:rPr>
      <w:t xml:space="preserve">Przedmiot zamówienia współfinansowany jest ze środków Unii Europejskiej w </w:t>
    </w:r>
    <w:r>
      <w:rPr>
        <w:rFonts w:cs="Arial"/>
        <w:sz w:val="16"/>
        <w:szCs w:val="16"/>
        <w:shd w:val="clear" w:color="auto" w:fill="FFFFFF"/>
      </w:rPr>
      <w:t xml:space="preserve">ramach Regionalnego Programu Operacyjnego Województwa Mazowieckiego 2014-2020 - Działanie 4.3 Redukcja emisji zanieczyszczeń powietrza </w:t>
    </w:r>
  </w:p>
  <w:p w:rsidR="0056245F" w:rsidRDefault="0056245F" w:rsidP="0056245F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>
      <w:rPr>
        <w:rFonts w:cs="Arial"/>
        <w:sz w:val="16"/>
        <w:szCs w:val="16"/>
        <w:shd w:val="clear" w:color="auto" w:fill="FFFFFF"/>
      </w:rPr>
      <w:t xml:space="preserve">Poddziałanie 4.3.1 - Ograniczanie zanieczyszczeń powietrza i rozwój mobilności miejskiej. </w:t>
    </w:r>
  </w:p>
  <w:p w:rsidR="0056245F" w:rsidRDefault="0056245F" w:rsidP="0056245F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>
      <w:rPr>
        <w:rFonts w:cs="Arial"/>
        <w:sz w:val="16"/>
        <w:szCs w:val="16"/>
        <w:shd w:val="clear" w:color="auto" w:fill="FFFFFF"/>
      </w:rPr>
      <w:t xml:space="preserve">Typ projektu - Ograniczenie ,,niskiej emisji”; wymiana urządzeń grzewczych.  </w:t>
    </w:r>
    <w:r>
      <w:rPr>
        <w:sz w:val="16"/>
        <w:szCs w:val="16"/>
      </w:rPr>
      <w:t>Nr projektu: RPMA.04.03.01.14-d131/19.</w:t>
    </w:r>
  </w:p>
  <w:p w:rsidR="0056245F" w:rsidRDefault="0056245F" w:rsidP="0056245F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</w:p>
  <w:p w:rsidR="0056245F" w:rsidRDefault="0056245F" w:rsidP="0056245F">
    <w:pPr>
      <w:autoSpaceDE w:val="0"/>
      <w:autoSpaceDN w:val="0"/>
      <w:adjustRightInd w:val="0"/>
      <w:rPr>
        <w:rFonts w:cs="Arial"/>
        <w:b/>
        <w:color w:val="auto"/>
      </w:rPr>
    </w:pPr>
  </w:p>
  <w:p w:rsidR="0056245F" w:rsidRDefault="0056245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F84" w:rsidRDefault="00D75F84">
      <w:r>
        <w:separator/>
      </w:r>
    </w:p>
  </w:footnote>
  <w:footnote w:type="continuationSeparator" w:id="1">
    <w:p w:rsidR="00D75F84" w:rsidRDefault="00D75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34" w:rsidRDefault="00052492" w:rsidP="00800BF9">
    <w:pPr>
      <w:pStyle w:val="Nagwek"/>
      <w:jc w:val="center"/>
    </w:pPr>
    <w:r w:rsidRPr="00052492">
      <w:rPr>
        <w:noProof/>
        <w:lang w:eastAsia="pl-PL"/>
      </w:rPr>
      <w:drawing>
        <wp:inline distT="0" distB="0" distL="0" distR="0">
          <wp:extent cx="5972810" cy="580390"/>
          <wp:effectExtent l="19050" t="0" r="8890" b="0"/>
          <wp:docPr id="1" name="Obraz 1" descr="C:\Users\k.ostrowski\Desktop\POZIOM KOLOR RPO+FLAGA RP+MAZOWSZE+EFR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00BF9" w:rsidRDefault="00800BF9" w:rsidP="00800BF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815ED2"/>
    <w:multiLevelType w:val="hybridMultilevel"/>
    <w:tmpl w:val="153C1102"/>
    <w:lvl w:ilvl="0" w:tplc="F3F20F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1F08"/>
  <w:defaultTabStop w:val="709"/>
  <w:hyphenationZone w:val="425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4D71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492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688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593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801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0E2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4D65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192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57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3665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45F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1696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18DE"/>
    <w:rsid w:val="006428DB"/>
    <w:rsid w:val="00642DA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4DC9"/>
    <w:rsid w:val="006563C6"/>
    <w:rsid w:val="006566C4"/>
    <w:rsid w:val="006569E9"/>
    <w:rsid w:val="00657326"/>
    <w:rsid w:val="00660F16"/>
    <w:rsid w:val="0066101E"/>
    <w:rsid w:val="00661E01"/>
    <w:rsid w:val="00662925"/>
    <w:rsid w:val="00662AE0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6B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DDB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0BF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27D91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5FEB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DC4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50B1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EC4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5F0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4F5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094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48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2E9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4FCB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5F84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870"/>
    <w:rsid w:val="00DF0A59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8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CE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2B39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411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2F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Plan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6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User</cp:lastModifiedBy>
  <cp:revision>36</cp:revision>
  <cp:lastPrinted>2015-03-06T05:37:00Z</cp:lastPrinted>
  <dcterms:created xsi:type="dcterms:W3CDTF">2019-06-08T09:13:00Z</dcterms:created>
  <dcterms:modified xsi:type="dcterms:W3CDTF">2020-11-05T08:33:00Z</dcterms:modified>
</cp:coreProperties>
</file>