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07" w:rsidRDefault="006A1A02" w:rsidP="008E1407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8E1407">
        <w:rPr>
          <w:b/>
        </w:rPr>
        <w:t>.2020</w:t>
      </w:r>
    </w:p>
    <w:p w:rsidR="00706EF0" w:rsidRPr="00697EF7" w:rsidRDefault="00890F35" w:rsidP="0009239E">
      <w:pPr>
        <w:pStyle w:val="Nagwek"/>
        <w:tabs>
          <w:tab w:val="clear" w:pos="4536"/>
        </w:tabs>
        <w:outlineLvl w:val="0"/>
        <w:rPr>
          <w:rFonts w:cs="Arial"/>
          <w:b/>
          <w:color w:val="000000" w:themeColor="text1"/>
          <w:szCs w:val="20"/>
        </w:rPr>
      </w:pPr>
      <w:r w:rsidRPr="00697EF7">
        <w:rPr>
          <w:rFonts w:cs="Arial"/>
          <w:b/>
          <w:color w:val="000000" w:themeColor="text1"/>
          <w:szCs w:val="20"/>
        </w:rPr>
        <w:tab/>
      </w:r>
      <w:r w:rsidR="00706EF0" w:rsidRPr="00697EF7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697EF7">
        <w:rPr>
          <w:rFonts w:cs="Arial"/>
          <w:b/>
          <w:color w:val="000000" w:themeColor="text1"/>
          <w:szCs w:val="20"/>
        </w:rPr>
        <w:t>6</w:t>
      </w:r>
      <w:r w:rsidR="00706EF0" w:rsidRPr="00697EF7">
        <w:rPr>
          <w:rFonts w:cs="Arial"/>
          <w:b/>
          <w:color w:val="000000" w:themeColor="text1"/>
          <w:szCs w:val="20"/>
        </w:rPr>
        <w:t xml:space="preserve"> do SIWZ</w:t>
      </w:r>
    </w:p>
    <w:p w:rsidR="00A900C8" w:rsidRPr="00743DDB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ab/>
        <w:t>(przykładowy wzór)</w:t>
      </w:r>
    </w:p>
    <w:p w:rsidR="00A900C8" w:rsidRPr="00743DDB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743DDB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743DDB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743DDB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:rsidR="00546B42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546B42">
        <w:rPr>
          <w:rFonts w:cs="Arial"/>
          <w:color w:val="000000" w:themeColor="text1"/>
          <w:szCs w:val="20"/>
        </w:rPr>
        <w:t xml:space="preserve"> </w:t>
      </w:r>
      <w:r w:rsidR="00546B42"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</w:p>
    <w:p w:rsidR="00A900C8" w:rsidRPr="00743DDB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 xml:space="preserve">my niżej podpisani </w:t>
      </w:r>
      <w:r w:rsidRPr="00743DDB">
        <w:rPr>
          <w:rFonts w:cs="Arial"/>
          <w:color w:val="000000" w:themeColor="text1"/>
          <w:szCs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reprezentujący Wykonawcę/Wykonawców:</w:t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numPr>
          <w:ilvl w:val="0"/>
          <w:numId w:val="6"/>
        </w:numPr>
        <w:tabs>
          <w:tab w:val="left" w:pos="720"/>
          <w:tab w:val="left" w:leader="dot" w:pos="7938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890F35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:rsidR="00A900C8" w:rsidRPr="00743DDB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wady.</w:t>
      </w:r>
    </w:p>
    <w:p w:rsidR="00A900C8" w:rsidRPr="00743DDB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743DDB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:rsidR="00A900C8" w:rsidRPr="00743DDB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743DDB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743DDB">
        <w:rPr>
          <w:rFonts w:cs="Arial"/>
          <w:b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:rsidR="00A900C8" w:rsidRPr="00743DDB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743DDB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tym</w:t>
      </w:r>
      <w:r w:rsidR="00C5247B" w:rsidRPr="00743DDB">
        <w:rPr>
          <w:rFonts w:cs="Arial"/>
          <w:color w:val="000000" w:themeColor="text1"/>
          <w:sz w:val="20"/>
        </w:rPr>
        <w:t> </w:t>
      </w:r>
      <w:r w:rsidRPr="00743DDB">
        <w:rPr>
          <w:rFonts w:cs="Arial"/>
          <w:color w:val="000000" w:themeColor="text1"/>
          <w:sz w:val="20"/>
        </w:rPr>
        <w:t>poświadczenia kopii dokumentów za ich zgodność z oryginałem*,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lastRenderedPageBreak/>
        <w:t>składania wyjaśnień dotyczących treści ofert oraz innych dokumentów składanych w postępowaniu*,</w:t>
      </w:r>
    </w:p>
    <w:p w:rsidR="00A900C8" w:rsidRPr="00743DDB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prowadzenia korespondencji w toczącym się postępowaniu*,</w:t>
      </w:r>
    </w:p>
    <w:p w:rsidR="00A900C8" w:rsidRPr="00743DDB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C5247B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zawarcia umowy w sprawie zamówienia publicznego*.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>udzielania dalszego pełnomocnictwa*.</w:t>
      </w:r>
    </w:p>
    <w:p w:rsidR="00A900C8" w:rsidRPr="00743DDB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743DDB">
        <w:rPr>
          <w:rFonts w:cs="Arial"/>
          <w:color w:val="000000" w:themeColor="text1"/>
          <w:sz w:val="20"/>
        </w:rPr>
        <w:tab/>
      </w:r>
      <w:r w:rsidR="0044057B" w:rsidRPr="00743DDB">
        <w:rPr>
          <w:rFonts w:cs="Arial"/>
          <w:color w:val="000000" w:themeColor="text1"/>
          <w:sz w:val="20"/>
        </w:rPr>
        <w:tab/>
      </w:r>
    </w:p>
    <w:p w:rsidR="00A900C8" w:rsidRPr="00743DDB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743DDB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743DDB" w:rsidRDefault="00A900C8" w:rsidP="00A900C8">
      <w:pPr>
        <w:rPr>
          <w:rFonts w:cs="Arial"/>
          <w:i/>
          <w:color w:val="000000" w:themeColor="text1"/>
          <w:szCs w:val="20"/>
        </w:rPr>
      </w:pPr>
      <w:r w:rsidRPr="00743DDB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779"/>
      </w:tblGrid>
      <w:tr w:rsidR="00697EF7" w:rsidRPr="00743DDB" w:rsidTr="00697EF7">
        <w:trPr>
          <w:trHeight w:val="510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43DDB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43DDB">
              <w:rPr>
                <w:rFonts w:cs="Arial"/>
                <w:b/>
                <w:color w:val="000000" w:themeColor="text1"/>
                <w:szCs w:val="20"/>
              </w:rPr>
              <w:t>Imię i nazwisko osoby upoważnionej do udzielenia pełnomocnictwa</w:t>
            </w: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97EF7" w:rsidRPr="00743DDB" w:rsidTr="00697EF7">
        <w:trPr>
          <w:trHeight w:val="85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EF7" w:rsidRPr="00743DDB" w:rsidRDefault="00697EF7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87B3A" w:rsidRPr="00743DDB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743DDB" w:rsidSect="00743DDB">
      <w:footerReference w:type="default" r:id="rId7"/>
      <w:headerReference w:type="first" r:id="rId8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507" w:rsidRDefault="00705507">
      <w:r>
        <w:separator/>
      </w:r>
    </w:p>
  </w:endnote>
  <w:endnote w:type="continuationSeparator" w:id="1">
    <w:p w:rsidR="00705507" w:rsidRDefault="00705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D9565D" w:rsidRPr="00B36434" w:rsidRDefault="007E5F2A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6A1A02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507" w:rsidRDefault="00705507">
      <w:r>
        <w:separator/>
      </w:r>
    </w:p>
  </w:footnote>
  <w:footnote w:type="continuationSeparator" w:id="1">
    <w:p w:rsidR="00705507" w:rsidRDefault="00705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34" w:rsidRDefault="003C00FD" w:rsidP="007D569A">
    <w:pPr>
      <w:pStyle w:val="Nagwek"/>
      <w:jc w:val="center"/>
    </w:pPr>
    <w:r w:rsidRPr="003C00FD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9239E" w:rsidRDefault="0009239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133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0009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0C4A"/>
    <w:rsid w:val="005F1181"/>
    <w:rsid w:val="005F1640"/>
    <w:rsid w:val="005F3367"/>
    <w:rsid w:val="005F44A1"/>
    <w:rsid w:val="005F4FCB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1A02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5507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37A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5F2A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407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173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50</cp:revision>
  <cp:lastPrinted>2015-03-06T05:37:00Z</cp:lastPrinted>
  <dcterms:created xsi:type="dcterms:W3CDTF">2017-10-04T07:03:00Z</dcterms:created>
  <dcterms:modified xsi:type="dcterms:W3CDTF">2020-11-05T08:35:00Z</dcterms:modified>
</cp:coreProperties>
</file>