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407" w:rsidRDefault="006A1A02" w:rsidP="008E1407">
      <w:pPr>
        <w:pStyle w:val="Nagwek"/>
        <w:outlineLvl w:val="0"/>
        <w:rPr>
          <w:rFonts w:cs="Arial"/>
          <w:b/>
          <w:color w:val="000000" w:themeColor="text1"/>
          <w:szCs w:val="20"/>
        </w:rPr>
      </w:pPr>
      <w:r>
        <w:rPr>
          <w:b/>
        </w:rPr>
        <w:t>MG.271.3.3</w:t>
      </w:r>
      <w:r w:rsidR="008E1407">
        <w:rPr>
          <w:b/>
        </w:rPr>
        <w:t>.2020</w:t>
      </w:r>
    </w:p>
    <w:p w:rsidR="006D5FC7" w:rsidRDefault="006D5FC7" w:rsidP="0009239E">
      <w:pPr>
        <w:pStyle w:val="Nagwek"/>
        <w:tabs>
          <w:tab w:val="clear" w:pos="4536"/>
        </w:tabs>
        <w:outlineLvl w:val="0"/>
        <w:rPr>
          <w:rFonts w:cs="Arial"/>
          <w:b/>
          <w:color w:val="000000" w:themeColor="text1"/>
          <w:szCs w:val="20"/>
        </w:rPr>
      </w:pPr>
    </w:p>
    <w:p w:rsidR="00706EF0" w:rsidRPr="00697EF7" w:rsidRDefault="00890F35" w:rsidP="0009239E">
      <w:pPr>
        <w:pStyle w:val="Nagwek"/>
        <w:tabs>
          <w:tab w:val="clear" w:pos="4536"/>
        </w:tabs>
        <w:outlineLvl w:val="0"/>
        <w:rPr>
          <w:rFonts w:cs="Arial"/>
          <w:b/>
          <w:color w:val="000000" w:themeColor="text1"/>
          <w:szCs w:val="20"/>
        </w:rPr>
      </w:pPr>
      <w:r w:rsidRPr="00697EF7">
        <w:rPr>
          <w:rFonts w:cs="Arial"/>
          <w:b/>
          <w:color w:val="000000" w:themeColor="text1"/>
          <w:szCs w:val="20"/>
        </w:rPr>
        <w:tab/>
      </w:r>
      <w:r w:rsidR="00706EF0" w:rsidRPr="00697EF7">
        <w:rPr>
          <w:rFonts w:cs="Arial"/>
          <w:b/>
          <w:color w:val="000000" w:themeColor="text1"/>
          <w:szCs w:val="20"/>
        </w:rPr>
        <w:t xml:space="preserve">załącznik nr </w:t>
      </w:r>
      <w:r w:rsidR="00D02078" w:rsidRPr="00697EF7">
        <w:rPr>
          <w:rFonts w:cs="Arial"/>
          <w:b/>
          <w:color w:val="000000" w:themeColor="text1"/>
          <w:szCs w:val="20"/>
        </w:rPr>
        <w:t>6</w:t>
      </w:r>
      <w:r w:rsidR="00706EF0" w:rsidRPr="00697EF7">
        <w:rPr>
          <w:rFonts w:cs="Arial"/>
          <w:b/>
          <w:color w:val="000000" w:themeColor="text1"/>
          <w:szCs w:val="20"/>
        </w:rPr>
        <w:t xml:space="preserve"> do SIWZ</w:t>
      </w:r>
    </w:p>
    <w:p w:rsidR="00A900C8" w:rsidRPr="00743DDB" w:rsidRDefault="00673C8A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ab/>
      </w:r>
      <w:r w:rsidR="00A900C8" w:rsidRPr="00743DDB">
        <w:rPr>
          <w:rFonts w:cs="Arial"/>
          <w:color w:val="000000" w:themeColor="text1"/>
          <w:szCs w:val="20"/>
        </w:rPr>
        <w:t>(przykładowy wzór)</w:t>
      </w:r>
    </w:p>
    <w:p w:rsidR="00A900C8" w:rsidRPr="00743DDB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743DDB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743DDB">
        <w:rPr>
          <w:rFonts w:cs="Arial"/>
          <w:b/>
          <w:color w:val="000000" w:themeColor="text1"/>
          <w:szCs w:val="20"/>
          <w:u w:val="single"/>
          <w:lang w:val="pl-PL"/>
        </w:rPr>
        <w:t>WYKONAWCÓW WSPÓLNIE UBIEGAJĄCYCH SIĘ</w:t>
      </w:r>
      <w:r w:rsidRPr="00743DDB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:rsidR="00546B42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743DDB">
        <w:rPr>
          <w:rFonts w:cs="Arial"/>
          <w:color w:val="000000" w:themeColor="text1"/>
          <w:szCs w:val="20"/>
        </w:rPr>
        <w:t>Składając ofertę w postępowaniu o udzielenie zamówienia publicznego na</w:t>
      </w:r>
      <w:r w:rsidR="00546B42">
        <w:rPr>
          <w:rFonts w:cs="Arial"/>
          <w:color w:val="000000" w:themeColor="text1"/>
          <w:szCs w:val="20"/>
        </w:rPr>
        <w:t xml:space="preserve"> </w:t>
      </w:r>
      <w:r w:rsidR="00546B42">
        <w:rPr>
          <w:rFonts w:cs="Arial"/>
          <w:b/>
        </w:rPr>
        <w:t>„Obniżenie poziomu niskiej emisji i poprawa, jakości powietrza poprzez wymianę urządzeń grzewczych w indywidualnych gospodarstwach domowych na terenie gminy Szczawin Kościelny”</w:t>
      </w:r>
    </w:p>
    <w:p w:rsidR="00A900C8" w:rsidRPr="00743DDB" w:rsidRDefault="00A900C8" w:rsidP="00A900C8">
      <w:pPr>
        <w:tabs>
          <w:tab w:val="left" w:leader="dot" w:pos="9639"/>
        </w:tabs>
        <w:spacing w:before="360"/>
        <w:rPr>
          <w:rFonts w:cs="Arial"/>
          <w:color w:val="000000" w:themeColor="text1"/>
          <w:szCs w:val="20"/>
        </w:rPr>
      </w:pPr>
      <w:r w:rsidRPr="00743DDB">
        <w:rPr>
          <w:rFonts w:cs="Arial"/>
          <w:color w:val="000000" w:themeColor="text1"/>
          <w:szCs w:val="20"/>
        </w:rPr>
        <w:t xml:space="preserve">my niżej podpisani </w:t>
      </w:r>
      <w:r w:rsidRPr="00743DDB">
        <w:rPr>
          <w:rFonts w:cs="Arial"/>
          <w:color w:val="000000" w:themeColor="text1"/>
          <w:szCs w:val="20"/>
        </w:rPr>
        <w:tab/>
      </w:r>
    </w:p>
    <w:p w:rsidR="00A900C8" w:rsidRPr="00743DDB" w:rsidRDefault="00A900C8" w:rsidP="00A900C8">
      <w:pPr>
        <w:pStyle w:val="Styl1"/>
        <w:tabs>
          <w:tab w:val="clear" w:pos="360"/>
          <w:tab w:val="left" w:pos="708"/>
        </w:tabs>
        <w:autoSpaceDE/>
        <w:adjustRightInd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>reprezentujący Wykonawcę/Wykonawców:</w:t>
      </w:r>
    </w:p>
    <w:p w:rsidR="00A900C8" w:rsidRPr="00743DDB" w:rsidRDefault="00A900C8" w:rsidP="00A900C8">
      <w:pPr>
        <w:pStyle w:val="Styl1"/>
        <w:numPr>
          <w:ilvl w:val="0"/>
          <w:numId w:val="6"/>
        </w:numPr>
        <w:tabs>
          <w:tab w:val="left" w:pos="720"/>
          <w:tab w:val="left" w:leader="dot" w:pos="7938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ab/>
      </w:r>
      <w:r w:rsidR="00890F35" w:rsidRPr="00743DDB">
        <w:rPr>
          <w:rFonts w:cs="Arial"/>
          <w:color w:val="000000" w:themeColor="text1"/>
          <w:sz w:val="20"/>
        </w:rPr>
        <w:tab/>
      </w:r>
    </w:p>
    <w:p w:rsidR="00A900C8" w:rsidRPr="00743DDB" w:rsidRDefault="00A900C8" w:rsidP="00A900C8">
      <w:pPr>
        <w:pStyle w:val="Styl1"/>
        <w:numPr>
          <w:ilvl w:val="0"/>
          <w:numId w:val="6"/>
        </w:numPr>
        <w:tabs>
          <w:tab w:val="left" w:pos="720"/>
          <w:tab w:val="left" w:leader="dot" w:pos="7938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ab/>
      </w:r>
      <w:r w:rsidR="00890F35" w:rsidRPr="00743DDB">
        <w:rPr>
          <w:rFonts w:cs="Arial"/>
          <w:color w:val="000000" w:themeColor="text1"/>
          <w:sz w:val="20"/>
        </w:rPr>
        <w:tab/>
      </w:r>
    </w:p>
    <w:p w:rsidR="00A900C8" w:rsidRPr="00743DDB" w:rsidRDefault="00A900C8" w:rsidP="00A900C8">
      <w:pPr>
        <w:pStyle w:val="Styl1"/>
        <w:numPr>
          <w:ilvl w:val="0"/>
          <w:numId w:val="6"/>
        </w:numPr>
        <w:tabs>
          <w:tab w:val="left" w:pos="720"/>
          <w:tab w:val="left" w:leader="dot" w:pos="7938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ab/>
      </w:r>
      <w:r w:rsidR="00890F35" w:rsidRPr="00743DDB">
        <w:rPr>
          <w:rFonts w:cs="Arial"/>
          <w:color w:val="000000" w:themeColor="text1"/>
          <w:sz w:val="20"/>
        </w:rPr>
        <w:tab/>
      </w:r>
    </w:p>
    <w:p w:rsidR="00A900C8" w:rsidRPr="00743DDB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743DDB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:rsidR="00A900C8" w:rsidRPr="00743DDB" w:rsidRDefault="00A900C8" w:rsidP="00A900C8">
      <w:pPr>
        <w:spacing w:before="360"/>
        <w:rPr>
          <w:rFonts w:cs="Arial"/>
          <w:color w:val="000000" w:themeColor="text1"/>
          <w:szCs w:val="20"/>
        </w:rPr>
      </w:pPr>
      <w:r w:rsidRPr="00743DDB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wady.</w:t>
      </w:r>
    </w:p>
    <w:p w:rsidR="007106DE" w:rsidRDefault="00A900C8" w:rsidP="007106DE">
      <w:pPr>
        <w:spacing w:before="240"/>
        <w:rPr>
          <w:rFonts w:cs="Arial"/>
          <w:color w:val="000000" w:themeColor="text1"/>
          <w:szCs w:val="20"/>
        </w:rPr>
      </w:pPr>
      <w:r w:rsidRPr="00743DDB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:rsidR="00A900C8" w:rsidRPr="007106DE" w:rsidRDefault="00A900C8" w:rsidP="007106DE">
      <w:pPr>
        <w:spacing w:before="240"/>
        <w:rPr>
          <w:rFonts w:cs="Arial"/>
          <w:color w:val="000000" w:themeColor="text1"/>
          <w:szCs w:val="20"/>
        </w:rPr>
      </w:pPr>
      <w:r w:rsidRPr="00743DDB">
        <w:rPr>
          <w:rFonts w:cs="Arial"/>
          <w:b/>
          <w:color w:val="000000" w:themeColor="text1"/>
        </w:rPr>
        <w:t xml:space="preserve">Wspólnie ustanawiamy Pełnomocnikiem </w:t>
      </w:r>
      <w:r w:rsidRPr="00743DDB">
        <w:rPr>
          <w:rFonts w:cs="Arial"/>
          <w:b/>
          <w:color w:val="000000" w:themeColor="text1"/>
        </w:rPr>
        <w:tab/>
      </w:r>
    </w:p>
    <w:p w:rsidR="00A900C8" w:rsidRPr="00743DDB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743DDB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:rsidR="00A900C8" w:rsidRPr="00743DDB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743DDB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:rsidR="00A900C8" w:rsidRPr="00743DDB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743DDB">
        <w:rPr>
          <w:rFonts w:cs="Arial"/>
          <w:color w:val="000000" w:themeColor="text1"/>
          <w:sz w:val="20"/>
        </w:rPr>
        <w:t> </w:t>
      </w:r>
      <w:r w:rsidRPr="00743DDB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:rsidR="00A900C8" w:rsidRPr="00743DDB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:rsidR="00A900C8" w:rsidRPr="00743DDB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743DDB">
        <w:rPr>
          <w:rFonts w:cs="Arial"/>
          <w:color w:val="000000" w:themeColor="text1"/>
          <w:sz w:val="20"/>
        </w:rPr>
        <w:t> </w:t>
      </w:r>
      <w:r w:rsidRPr="00743DDB">
        <w:rPr>
          <w:rFonts w:cs="Arial"/>
          <w:color w:val="000000" w:themeColor="text1"/>
          <w:sz w:val="20"/>
        </w:rPr>
        <w:t>tym</w:t>
      </w:r>
      <w:r w:rsidR="00C5247B" w:rsidRPr="00743DDB">
        <w:rPr>
          <w:rFonts w:cs="Arial"/>
          <w:color w:val="000000" w:themeColor="text1"/>
          <w:sz w:val="20"/>
        </w:rPr>
        <w:t> </w:t>
      </w:r>
      <w:r w:rsidRPr="00743DDB">
        <w:rPr>
          <w:rFonts w:cs="Arial"/>
          <w:color w:val="000000" w:themeColor="text1"/>
          <w:sz w:val="20"/>
        </w:rPr>
        <w:t>poświadczenia kopii dokumentów za ich zgodność z oryginałem*,</w:t>
      </w:r>
    </w:p>
    <w:p w:rsidR="00A900C8" w:rsidRPr="00743DDB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lastRenderedPageBreak/>
        <w:t>składania wyjaśnień dotyczących treści ofert oraz innych dokumentów składanych w postępowaniu*,</w:t>
      </w:r>
    </w:p>
    <w:p w:rsidR="00A900C8" w:rsidRPr="00743DDB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>prowadzenia korespondencji w toczącym się postępowaniu*,</w:t>
      </w:r>
    </w:p>
    <w:p w:rsidR="00A900C8" w:rsidRPr="00743DDB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ab/>
      </w:r>
      <w:r w:rsidR="00C5247B" w:rsidRPr="00743DDB">
        <w:rPr>
          <w:rFonts w:cs="Arial"/>
          <w:color w:val="000000" w:themeColor="text1"/>
          <w:sz w:val="20"/>
        </w:rPr>
        <w:tab/>
      </w:r>
    </w:p>
    <w:p w:rsidR="00A900C8" w:rsidRPr="00743DDB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743DDB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:rsidR="00A900C8" w:rsidRPr="00743DDB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>zawarcia umowy w sprawie zamówienia publicznego*.</w:t>
      </w:r>
    </w:p>
    <w:p w:rsidR="00A900C8" w:rsidRPr="00743DDB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>udzielania dalszego pełnomocnictwa*.</w:t>
      </w:r>
    </w:p>
    <w:p w:rsidR="00A900C8" w:rsidRPr="00743DDB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ab/>
      </w:r>
      <w:r w:rsidR="0044057B" w:rsidRPr="00743DDB">
        <w:rPr>
          <w:rFonts w:cs="Arial"/>
          <w:color w:val="000000" w:themeColor="text1"/>
          <w:sz w:val="20"/>
        </w:rPr>
        <w:tab/>
      </w:r>
    </w:p>
    <w:p w:rsidR="00A900C8" w:rsidRPr="00743DDB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743DDB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:rsidR="00A900C8" w:rsidRPr="00743DDB" w:rsidRDefault="00A900C8" w:rsidP="00A900C8">
      <w:pPr>
        <w:rPr>
          <w:rFonts w:cs="Arial"/>
          <w:i/>
          <w:color w:val="000000" w:themeColor="text1"/>
          <w:szCs w:val="20"/>
        </w:rPr>
      </w:pPr>
      <w:r w:rsidRPr="00743DDB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24"/>
        <w:gridCol w:w="3779"/>
      </w:tblGrid>
      <w:tr w:rsidR="00697EF7" w:rsidRPr="00743DDB" w:rsidTr="00697EF7">
        <w:trPr>
          <w:trHeight w:val="510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F7" w:rsidRPr="00743DDB" w:rsidRDefault="00697EF7" w:rsidP="002C6A90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743DDB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F7" w:rsidRPr="00743DDB" w:rsidRDefault="00697EF7" w:rsidP="002C6A90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743DDB">
              <w:rPr>
                <w:rFonts w:cs="Arial"/>
                <w:b/>
                <w:color w:val="000000" w:themeColor="text1"/>
                <w:szCs w:val="20"/>
              </w:rPr>
              <w:t>Imię i nazwisko osoby upoważnionej do udzielenia pełnomocnictwa</w:t>
            </w:r>
          </w:p>
        </w:tc>
      </w:tr>
      <w:tr w:rsidR="00697EF7" w:rsidRPr="00743DDB" w:rsidTr="00697EF7">
        <w:trPr>
          <w:trHeight w:val="851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F7" w:rsidRPr="00743DDB" w:rsidRDefault="00697EF7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F7" w:rsidRPr="00743DDB" w:rsidRDefault="00697EF7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97EF7" w:rsidRPr="00743DDB" w:rsidTr="00697EF7">
        <w:trPr>
          <w:trHeight w:val="851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F7" w:rsidRPr="00743DDB" w:rsidRDefault="00697EF7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F7" w:rsidRPr="00743DDB" w:rsidRDefault="00697EF7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97EF7" w:rsidRPr="00743DDB" w:rsidTr="00697EF7">
        <w:trPr>
          <w:trHeight w:val="851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F7" w:rsidRPr="00743DDB" w:rsidRDefault="00697EF7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F7" w:rsidRPr="00743DDB" w:rsidRDefault="00697EF7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:rsidR="00487B3A" w:rsidRPr="00743DDB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743DDB" w:rsidSect="00743DDB">
      <w:footerReference w:type="default" r:id="rId8"/>
      <w:headerReference w:type="first" r:id="rId9"/>
      <w:pgSz w:w="11907" w:h="16840" w:code="9"/>
      <w:pgMar w:top="1384" w:right="1134" w:bottom="1134" w:left="1134" w:header="709" w:footer="62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247" w:rsidRDefault="00883247">
      <w:r>
        <w:separator/>
      </w:r>
    </w:p>
  </w:endnote>
  <w:endnote w:type="continuationSeparator" w:id="1">
    <w:p w:rsidR="00883247" w:rsidRDefault="008832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D9565D" w:rsidRPr="00B36434" w:rsidRDefault="00A21D6B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6D5FC7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247" w:rsidRDefault="00883247">
      <w:r>
        <w:separator/>
      </w:r>
    </w:p>
  </w:footnote>
  <w:footnote w:type="continuationSeparator" w:id="1">
    <w:p w:rsidR="00883247" w:rsidRDefault="008832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34" w:rsidRDefault="003C00FD" w:rsidP="007D569A">
    <w:pPr>
      <w:pStyle w:val="Nagwek"/>
      <w:jc w:val="center"/>
    </w:pPr>
    <w:r w:rsidRPr="003C00FD">
      <w:rPr>
        <w:noProof/>
        <w:lang w:eastAsia="pl-PL"/>
      </w:rPr>
      <w:drawing>
        <wp:inline distT="0" distB="0" distL="0" distR="0">
          <wp:extent cx="5972810" cy="580390"/>
          <wp:effectExtent l="19050" t="0" r="8890" b="0"/>
          <wp:docPr id="1" name="Obraz 1" descr="C:\Users\k.ostrowski\Desktop\POZIOM KOLOR RPO+FLAGA RP+MAZOWSZE+EFR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k.ostrowski\Desktop\POZIOM KOLOR RPO+FLAGA RP+MAZOWSZE+EFR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xmlns:lc="http://schemas.openxmlformats.org/drawingml/2006/lockedCanvas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9239E" w:rsidRDefault="0009239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1F08"/>
  <w:defaultTabStop w:val="709"/>
  <w:hyphenationZone w:val="425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4D71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6090E"/>
    <w:rsid w:val="00061093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39E"/>
    <w:rsid w:val="000926BC"/>
    <w:rsid w:val="00094CF8"/>
    <w:rsid w:val="00096A1B"/>
    <w:rsid w:val="00096C13"/>
    <w:rsid w:val="00097274"/>
    <w:rsid w:val="000A0511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133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07E98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0F75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BC7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00FD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0009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26A"/>
    <w:rsid w:val="004B75FC"/>
    <w:rsid w:val="004B7FF4"/>
    <w:rsid w:val="004C0A15"/>
    <w:rsid w:val="004C0B5F"/>
    <w:rsid w:val="004C1935"/>
    <w:rsid w:val="004C1A8E"/>
    <w:rsid w:val="004C1F59"/>
    <w:rsid w:val="004C287E"/>
    <w:rsid w:val="004C382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B42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0C4A"/>
    <w:rsid w:val="005F1181"/>
    <w:rsid w:val="005F1640"/>
    <w:rsid w:val="005F3367"/>
    <w:rsid w:val="005F44A1"/>
    <w:rsid w:val="005F4FCB"/>
    <w:rsid w:val="005F5068"/>
    <w:rsid w:val="005F618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3C8A"/>
    <w:rsid w:val="00674831"/>
    <w:rsid w:val="00675E1F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97EF7"/>
    <w:rsid w:val="006A1385"/>
    <w:rsid w:val="006A1A02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5FC7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5507"/>
    <w:rsid w:val="007062B1"/>
    <w:rsid w:val="00706303"/>
    <w:rsid w:val="0070673B"/>
    <w:rsid w:val="007069D2"/>
    <w:rsid w:val="00706EF0"/>
    <w:rsid w:val="0071045F"/>
    <w:rsid w:val="007106DE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DDB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37A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5E0"/>
    <w:rsid w:val="007D35F1"/>
    <w:rsid w:val="007D3AFE"/>
    <w:rsid w:val="007D3D8D"/>
    <w:rsid w:val="007D48AD"/>
    <w:rsid w:val="007D4928"/>
    <w:rsid w:val="007D569A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5F2A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3247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2E9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407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1D6B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832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4F5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E7CA5"/>
    <w:rsid w:val="00CF0304"/>
    <w:rsid w:val="00CF2A22"/>
    <w:rsid w:val="00CF3EC6"/>
    <w:rsid w:val="00CF60A7"/>
    <w:rsid w:val="00CF60CC"/>
    <w:rsid w:val="00CF6173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870"/>
    <w:rsid w:val="00DF18F1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646A"/>
    <w:rsid w:val="00E77C17"/>
    <w:rsid w:val="00E810F0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Plan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59226-8109-41A3-AEDE-BE8B267C0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User</cp:lastModifiedBy>
  <cp:revision>53</cp:revision>
  <cp:lastPrinted>2015-03-06T05:37:00Z</cp:lastPrinted>
  <dcterms:created xsi:type="dcterms:W3CDTF">2017-10-04T07:03:00Z</dcterms:created>
  <dcterms:modified xsi:type="dcterms:W3CDTF">2020-12-31T07:24:00Z</dcterms:modified>
</cp:coreProperties>
</file>